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94279C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94279C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94279C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  <w:r w:rsidRPr="0094279C">
        <w:rPr>
          <w:rFonts w:ascii="Arial" w:hAnsi="Arial"/>
        </w:rPr>
        <w:t>Service du commissariat des armées</w:t>
      </w:r>
    </w:p>
    <w:p w:rsidR="00D71D47" w:rsidRPr="0094279C" w:rsidRDefault="00D71D47" w:rsidP="00D71D47">
      <w:pPr>
        <w:pStyle w:val="ZEmetteur"/>
        <w:rPr>
          <w:rFonts w:ascii="Arial" w:hAnsi="Arial"/>
        </w:rPr>
      </w:pPr>
      <w:r w:rsidRPr="0094279C">
        <w:rPr>
          <w:rFonts w:ascii="Arial" w:hAnsi="Arial"/>
        </w:rPr>
        <w:t>Plate-forme commissariat Rambouillet</w:t>
      </w:r>
    </w:p>
    <w:p w:rsidR="00D71D47" w:rsidRPr="0094279C" w:rsidRDefault="00D71D47" w:rsidP="00D71D47">
      <w:pPr>
        <w:pStyle w:val="ZEmetteur"/>
        <w:rPr>
          <w:rFonts w:ascii="Arial" w:hAnsi="Arial"/>
        </w:rPr>
      </w:pPr>
      <w:r w:rsidRPr="0094279C">
        <w:rPr>
          <w:rFonts w:ascii="Arial" w:hAnsi="Arial"/>
        </w:rPr>
        <w:t>Division Achats Publics</w:t>
      </w:r>
    </w:p>
    <w:p w:rsidR="00D71D47" w:rsidRPr="0094279C" w:rsidRDefault="00D71D47" w:rsidP="00D71D47">
      <w:pPr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94279C" w:rsidTr="00547F6F">
        <w:tc>
          <w:tcPr>
            <w:tcW w:w="10419" w:type="dxa"/>
            <w:shd w:val="clear" w:color="auto" w:fill="auto"/>
          </w:tcPr>
          <w:p w:rsidR="00D71D47" w:rsidRPr="0094279C" w:rsidRDefault="008A1F44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8A1F44">
              <w:rPr>
                <w:rFonts w:ascii="Arial" w:hAnsi="Arial"/>
              </w:rPr>
              <w:drawing>
                <wp:anchor distT="0" distB="0" distL="114300" distR="114300" simplePos="0" relativeHeight="251659264" behindDoc="0" locked="0" layoutInCell="1" allowOverlap="1" wp14:anchorId="05E5B5E8" wp14:editId="5880372F">
                  <wp:simplePos x="0" y="0"/>
                  <wp:positionH relativeFrom="margin">
                    <wp:posOffset>98066</wp:posOffset>
                  </wp:positionH>
                  <wp:positionV relativeFrom="paragraph">
                    <wp:posOffset>-1092669</wp:posOffset>
                  </wp:positionV>
                  <wp:extent cx="1248355" cy="1147934"/>
                  <wp:effectExtent l="0" t="0" r="9525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355" cy="11479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5CE8" w:rsidRPr="0094279C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71D47" w:rsidRPr="0094279C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94279C" w:rsidTr="00547F6F">
        <w:tc>
          <w:tcPr>
            <w:tcW w:w="9288" w:type="dxa"/>
            <w:shd w:val="clear" w:color="auto" w:fill="BDD6EE"/>
          </w:tcPr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</w:p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  <w:r w:rsidRPr="0094279C">
              <w:rPr>
                <w:caps/>
              </w:rPr>
              <w:t xml:space="preserve">ATTESTATION SUR L’HONNEUR </w:t>
            </w:r>
          </w:p>
          <w:p w:rsidR="00FF43ED" w:rsidRPr="0094279C" w:rsidRDefault="00FF43ED" w:rsidP="00E35BC6">
            <w:pPr>
              <w:pStyle w:val="Titre8"/>
              <w:spacing w:line="276" w:lineRule="auto"/>
            </w:pPr>
          </w:p>
        </w:tc>
        <w:tc>
          <w:tcPr>
            <w:tcW w:w="1080" w:type="dxa"/>
            <w:shd w:val="clear" w:color="auto" w:fill="BDD6EE"/>
          </w:tcPr>
          <w:p w:rsidR="00472B25" w:rsidRPr="0094279C" w:rsidRDefault="00472B25" w:rsidP="00E35BC6">
            <w:pPr>
              <w:pStyle w:val="Titre8"/>
              <w:tabs>
                <w:tab w:val="num" w:pos="0"/>
                <w:tab w:val="right" w:pos="9639"/>
              </w:tabs>
              <w:spacing w:before="120" w:after="120" w:line="276" w:lineRule="auto"/>
            </w:pPr>
          </w:p>
        </w:tc>
      </w:tr>
    </w:tbl>
    <w:p w:rsidR="00472B25" w:rsidRPr="0094279C" w:rsidRDefault="00472B25" w:rsidP="00E35BC6">
      <w:pPr>
        <w:spacing w:line="276" w:lineRule="auto"/>
        <w:jc w:val="both"/>
        <w:rPr>
          <w:rFonts w:ascii="Arial" w:hAnsi="Arial" w:cs="Arial"/>
          <w:b/>
        </w:rPr>
      </w:pP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</w:pPr>
      <w:r w:rsidRPr="0094279C">
        <w:rPr>
          <w:rFonts w:ascii="Arial" w:hAnsi="Arial" w:cs="Arial"/>
          <w:b/>
          <w:u w:val="single"/>
        </w:rPr>
        <w:t>Référence</w:t>
      </w:r>
      <w:r w:rsidRPr="0094279C">
        <w:rPr>
          <w:rFonts w:ascii="Arial" w:hAnsi="Arial" w:cs="Arial"/>
        </w:rPr>
        <w:t xml:space="preserve"> : </w:t>
      </w:r>
      <w:r w:rsidRPr="00602329">
        <w:rPr>
          <w:rFonts w:ascii="Arial" w:hAnsi="Arial" w:cs="Arial"/>
        </w:rPr>
        <w:t>DCE N° DAF</w:t>
      </w:r>
      <w:r w:rsidR="00602329" w:rsidRPr="00602329">
        <w:rPr>
          <w:rFonts w:ascii="Arial" w:hAnsi="Arial" w:cs="Arial"/>
        </w:rPr>
        <w:t>_2025_001144</w:t>
      </w:r>
      <w:r w:rsidR="00B03CA4">
        <w:rPr>
          <w:rFonts w:ascii="Arial" w:hAnsi="Arial" w:cs="Arial"/>
        </w:rPr>
        <w:t> </w:t>
      </w:r>
      <w:r w:rsidRPr="00602329">
        <w:rPr>
          <w:rFonts w:ascii="Arial" w:hAnsi="Arial" w:cs="Arial"/>
        </w:rPr>
        <w:t>: F</w:t>
      </w:r>
      <w:r w:rsidR="00602329" w:rsidRPr="00602329">
        <w:rPr>
          <w:rFonts w:ascii="Arial" w:hAnsi="Arial" w:cs="Arial"/>
        </w:rPr>
        <w:t>abrication d’ensembles spécialiste pluie</w:t>
      </w:r>
      <w:r w:rsidR="00BE6519">
        <w:rPr>
          <w:rFonts w:ascii="Arial" w:hAnsi="Arial" w:cs="Arial"/>
        </w:rPr>
        <w:t>.</w:t>
      </w: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</w:pP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  <w:sectPr w:rsidR="00FF43ED" w:rsidRPr="0094279C" w:rsidSect="00FF43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>Je soussigné, ……………………………………………………………………</w:t>
      </w:r>
      <w:proofErr w:type="gramStart"/>
      <w:r w:rsidRPr="0094279C">
        <w:rPr>
          <w:rFonts w:ascii="Arial" w:hAnsi="Arial" w:cs="Arial"/>
          <w:bCs/>
        </w:rPr>
        <w:t>…….</w:t>
      </w:r>
      <w:proofErr w:type="gramEnd"/>
      <w:r w:rsidRPr="0094279C">
        <w:rPr>
          <w:rFonts w:ascii="Arial" w:hAnsi="Arial" w:cs="Arial"/>
          <w:bCs/>
        </w:rPr>
        <w:t xml:space="preserve">.,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 xml:space="preserve">représentant la société …………………………………………………………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et</w:t>
      </w:r>
      <w:proofErr w:type="gramEnd"/>
      <w:r w:rsidRPr="0094279C">
        <w:rPr>
          <w:rFonts w:ascii="Arial" w:hAnsi="Arial" w:cs="Arial"/>
          <w:bCs/>
        </w:rPr>
        <w:t xml:space="preserve"> agissant en qualité de  ……………………………….…………………….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3253E4">
        <w:rPr>
          <w:rFonts w:ascii="Arial" w:hAnsi="Arial" w:cs="Arial"/>
          <w:lang w:eastAsia="fr-FR"/>
        </w:rPr>
        <w:t>certifie sur l’honneur que conformément au règlement du Conseil de l’Union européenne n° 2022/576 du 8 avril 2022, relatif aux mesures restrictives eu égard aux actions de la Russie déstabilisant la situation en Ukraine que</w:t>
      </w:r>
      <w:r w:rsidR="00163862">
        <w:rPr>
          <w:rFonts w:ascii="Arial" w:hAnsi="Arial" w:cs="Arial"/>
          <w:bCs/>
        </w:rPr>
        <w:t xml:space="preserve"> </w:t>
      </w:r>
      <w:r w:rsidRPr="0094279C">
        <w:rPr>
          <w:rFonts w:ascii="Arial" w:hAnsi="Arial" w:cs="Arial"/>
          <w:bCs/>
        </w:rPr>
        <w:t>: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8A1F44">
        <w:rPr>
          <w:rFonts w:ascii="Arial" w:hAnsi="Arial" w:cs="Arial"/>
        </w:rPr>
      </w:r>
      <w:r w:rsidR="008A1F44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 la société ……………………………………………. </w:t>
      </w:r>
      <w:r w:rsidRPr="0094279C">
        <w:rPr>
          <w:rFonts w:ascii="Arial" w:hAnsi="Arial" w:cs="Arial"/>
          <w:bCs/>
        </w:rPr>
        <w:t>n’est pas établie sur le territoire russe ou détenue à plus de 50 % par une entité établie sur ce territoire ;</w:t>
      </w:r>
    </w:p>
    <w:p w:rsidR="00FF43ED" w:rsidRPr="0094279C" w:rsidRDefault="00FF43ED" w:rsidP="00E35BC6">
      <w:pPr>
        <w:pStyle w:val="Paragraphedeliste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8A1F44">
        <w:rPr>
          <w:rFonts w:ascii="Arial" w:hAnsi="Arial" w:cs="Arial"/>
        </w:rPr>
      </w:r>
      <w:r w:rsidR="008A1F44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876152" w:rsidRPr="0094279C">
        <w:rPr>
          <w:rFonts w:ascii="Arial" w:hAnsi="Arial" w:cs="Arial"/>
        </w:rPr>
        <w:t xml:space="preserve">   </w:t>
      </w:r>
      <w:r w:rsidRPr="0094279C">
        <w:rPr>
          <w:rFonts w:ascii="Arial" w:hAnsi="Arial" w:cs="Arial"/>
          <w:bCs/>
        </w:rPr>
        <w:t>mon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Date et signature de la personne</w:t>
      </w: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habilitée à engager la société 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494E61" w:rsidRPr="0094279C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:rsidR="000D06E6" w:rsidRPr="0094279C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</w:rPr>
      </w:pPr>
    </w:p>
    <w:sectPr w:rsidR="000D06E6" w:rsidRPr="0094279C">
      <w:footerReference w:type="default" r:id="rId18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A89" w:rsidRDefault="00147A89">
      <w:r>
        <w:separator/>
      </w:r>
    </w:p>
  </w:endnote>
  <w:endnote w:type="continuationSeparator" w:id="0">
    <w:p w:rsidR="00147A89" w:rsidRDefault="0014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67" w:rsidRDefault="00EF4E6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5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2927"/>
      <w:gridCol w:w="949"/>
      <w:gridCol w:w="696"/>
      <w:gridCol w:w="170"/>
      <w:gridCol w:w="184"/>
      <w:gridCol w:w="322"/>
    </w:tblGrid>
    <w:tr w:rsidR="00FF43ED" w:rsidRPr="00BE6519" w:rsidTr="00EF4E67">
      <w:trPr>
        <w:trHeight w:val="325"/>
        <w:tblHeader/>
      </w:trPr>
      <w:tc>
        <w:tcPr>
          <w:tcW w:w="5011" w:type="dxa"/>
          <w:shd w:val="clear" w:color="auto" w:fill="BDD6EE"/>
        </w:tcPr>
        <w:p w:rsidR="00FF43ED" w:rsidRPr="008B3B49" w:rsidRDefault="00FF43ED" w:rsidP="00BE40B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2927" w:type="dxa"/>
          <w:shd w:val="clear" w:color="auto" w:fill="BDD6EE"/>
        </w:tcPr>
        <w:p w:rsidR="00FF43ED" w:rsidRPr="008B3B49" w:rsidRDefault="00FF43ED" w:rsidP="008B3B49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F43ED" w:rsidRPr="00BE6519" w:rsidRDefault="00FF43ED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  <w:sz w:val="16"/>
              <w:szCs w:val="16"/>
            </w:rPr>
          </w:pPr>
          <w:r w:rsidRPr="00BE6519">
            <w:rPr>
              <w:rFonts w:ascii="Arial" w:hAnsi="Arial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F43ED" w:rsidRPr="00BE6519" w:rsidRDefault="00FF43ED" w:rsidP="00BE40B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8A1F44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F43ED" w:rsidRPr="00BE6519" w:rsidRDefault="00FF43ED" w:rsidP="00BE40B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  <w:sz w:val="16"/>
              <w:szCs w:val="16"/>
            </w:rPr>
          </w:pPr>
          <w:r w:rsidRPr="00BE6519">
            <w:rPr>
              <w:rFonts w:ascii="Arial" w:hAnsi="Arial" w:cs="Arial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F43ED" w:rsidRPr="00BE6519" w:rsidRDefault="00FF43ED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  <w:sz w:val="16"/>
              <w:szCs w:val="16"/>
            </w:rPr>
          </w:pP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NUMPAGES \*Arabic </w:instrText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8A1F44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BE6519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:rsidR="00FF43ED" w:rsidRPr="00492BA0" w:rsidRDefault="00FF43ED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67" w:rsidRDefault="00EF4E6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F4E67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F4E67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A89" w:rsidRDefault="00147A89">
      <w:r>
        <w:separator/>
      </w:r>
    </w:p>
  </w:footnote>
  <w:footnote w:type="continuationSeparator" w:id="0">
    <w:p w:rsidR="00147A89" w:rsidRDefault="00147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67" w:rsidRDefault="00EF4E6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67" w:rsidRDefault="00EF4E6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E67" w:rsidRDefault="00EF4E6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3862"/>
    <w:rsid w:val="001671EF"/>
    <w:rsid w:val="00171BF1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253E4"/>
    <w:rsid w:val="00331DDB"/>
    <w:rsid w:val="00340F85"/>
    <w:rsid w:val="00366D0D"/>
    <w:rsid w:val="00381604"/>
    <w:rsid w:val="003A19C4"/>
    <w:rsid w:val="003C025D"/>
    <w:rsid w:val="003C4A1B"/>
    <w:rsid w:val="003D7667"/>
    <w:rsid w:val="003F2B90"/>
    <w:rsid w:val="00411396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A6D4B"/>
    <w:rsid w:val="004A7F71"/>
    <w:rsid w:val="004C221B"/>
    <w:rsid w:val="004E35C1"/>
    <w:rsid w:val="004E403E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0232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D4BD3"/>
    <w:rsid w:val="006E22A4"/>
    <w:rsid w:val="006E2F47"/>
    <w:rsid w:val="006E6210"/>
    <w:rsid w:val="006F6740"/>
    <w:rsid w:val="007076CC"/>
    <w:rsid w:val="00717070"/>
    <w:rsid w:val="007314F1"/>
    <w:rsid w:val="00741ECB"/>
    <w:rsid w:val="00744DDB"/>
    <w:rsid w:val="00755416"/>
    <w:rsid w:val="00764264"/>
    <w:rsid w:val="00781159"/>
    <w:rsid w:val="00787E55"/>
    <w:rsid w:val="0079504A"/>
    <w:rsid w:val="007A7713"/>
    <w:rsid w:val="007B4FB2"/>
    <w:rsid w:val="007B7420"/>
    <w:rsid w:val="007C0A0D"/>
    <w:rsid w:val="00815797"/>
    <w:rsid w:val="00826CBB"/>
    <w:rsid w:val="00827FD0"/>
    <w:rsid w:val="00833F59"/>
    <w:rsid w:val="008344E1"/>
    <w:rsid w:val="008413E0"/>
    <w:rsid w:val="00845CE8"/>
    <w:rsid w:val="0085539A"/>
    <w:rsid w:val="00866311"/>
    <w:rsid w:val="00872C42"/>
    <w:rsid w:val="00876152"/>
    <w:rsid w:val="00886AE2"/>
    <w:rsid w:val="00887F8C"/>
    <w:rsid w:val="008A1F44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30041"/>
    <w:rsid w:val="0093641E"/>
    <w:rsid w:val="0094174C"/>
    <w:rsid w:val="0094279C"/>
    <w:rsid w:val="009670F1"/>
    <w:rsid w:val="00983D99"/>
    <w:rsid w:val="009A04B2"/>
    <w:rsid w:val="009A38FB"/>
    <w:rsid w:val="009A394A"/>
    <w:rsid w:val="009B07B5"/>
    <w:rsid w:val="009B23A7"/>
    <w:rsid w:val="009C7BDB"/>
    <w:rsid w:val="009D0426"/>
    <w:rsid w:val="009D52FB"/>
    <w:rsid w:val="009D6D88"/>
    <w:rsid w:val="009E7643"/>
    <w:rsid w:val="00A02975"/>
    <w:rsid w:val="00A056B1"/>
    <w:rsid w:val="00A05A3B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E632A"/>
    <w:rsid w:val="00B03CA4"/>
    <w:rsid w:val="00B062E4"/>
    <w:rsid w:val="00B661AE"/>
    <w:rsid w:val="00B80B6A"/>
    <w:rsid w:val="00BA7752"/>
    <w:rsid w:val="00BB7109"/>
    <w:rsid w:val="00BD1236"/>
    <w:rsid w:val="00BE4F27"/>
    <w:rsid w:val="00BE6519"/>
    <w:rsid w:val="00C00E04"/>
    <w:rsid w:val="00C05C6A"/>
    <w:rsid w:val="00C069A5"/>
    <w:rsid w:val="00C07A1D"/>
    <w:rsid w:val="00C10C87"/>
    <w:rsid w:val="00C216C0"/>
    <w:rsid w:val="00C279F4"/>
    <w:rsid w:val="00C301F0"/>
    <w:rsid w:val="00C432D3"/>
    <w:rsid w:val="00C56C9E"/>
    <w:rsid w:val="00C56E90"/>
    <w:rsid w:val="00C61C85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41AB1"/>
    <w:rsid w:val="00D436D9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DD7F34"/>
    <w:rsid w:val="00E06099"/>
    <w:rsid w:val="00E10855"/>
    <w:rsid w:val="00E10A15"/>
    <w:rsid w:val="00E205DA"/>
    <w:rsid w:val="00E35BC6"/>
    <w:rsid w:val="00E46CB1"/>
    <w:rsid w:val="00E50B22"/>
    <w:rsid w:val="00E5622F"/>
    <w:rsid w:val="00E838C5"/>
    <w:rsid w:val="00E87DD4"/>
    <w:rsid w:val="00EA3323"/>
    <w:rsid w:val="00EB4931"/>
    <w:rsid w:val="00EB6FB6"/>
    <w:rsid w:val="00EC7021"/>
    <w:rsid w:val="00EE435B"/>
    <w:rsid w:val="00EE5B56"/>
    <w:rsid w:val="00EF4E67"/>
    <w:rsid w:val="00F12F30"/>
    <w:rsid w:val="00F1353C"/>
    <w:rsid w:val="00F246FB"/>
    <w:rsid w:val="00F33E3C"/>
    <w:rsid w:val="00F51B40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0DEA-D2C0-422C-A9A9-5369E5D45C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EF4A6B-B2A2-4313-9A85-1FFEDA1DE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35C2C-7DC6-4B78-BB8E-B7BB51A0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92794-4C85-4E81-B35F-D427912A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1097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MARKA Sylvia SCH</cp:lastModifiedBy>
  <cp:revision>23</cp:revision>
  <cp:lastPrinted>2016-11-02T14:02:00Z</cp:lastPrinted>
  <dcterms:created xsi:type="dcterms:W3CDTF">2022-07-12T06:42:00Z</dcterms:created>
  <dcterms:modified xsi:type="dcterms:W3CDTF">2025-11-10T16:20:00Z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